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185" w:rsidRPr="007E77E3" w:rsidRDefault="00B2690E" w:rsidP="00B2690E">
      <w:pPr>
        <w:pStyle w:val="aff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УЧЕБНАЯ  ДИСЦИПЛИНА</w:t>
      </w:r>
      <w:r w:rsidR="003F4185" w:rsidRPr="007E77E3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3F4185" w:rsidRPr="007E77E3" w:rsidRDefault="003F4185" w:rsidP="00B2690E">
      <w:pPr>
        <w:pStyle w:val="aff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ОДП. 1</w:t>
      </w:r>
      <w:r w:rsidR="005D6AFE">
        <w:rPr>
          <w:rFonts w:ascii="Times New Roman" w:hAnsi="Times New Roman" w:cs="Times New Roman"/>
          <w:b/>
          <w:sz w:val="28"/>
          <w:szCs w:val="24"/>
        </w:rPr>
        <w:t>6</w:t>
      </w:r>
      <w:r>
        <w:rPr>
          <w:rFonts w:ascii="Times New Roman" w:hAnsi="Times New Roman" w:cs="Times New Roman"/>
          <w:b/>
          <w:sz w:val="28"/>
          <w:szCs w:val="24"/>
        </w:rPr>
        <w:t xml:space="preserve"> «ФИЗИКА</w:t>
      </w:r>
      <w:r w:rsidRPr="007E77E3">
        <w:rPr>
          <w:rFonts w:ascii="Times New Roman" w:hAnsi="Times New Roman" w:cs="Times New Roman"/>
          <w:b/>
          <w:sz w:val="28"/>
          <w:szCs w:val="24"/>
        </w:rPr>
        <w:t xml:space="preserve">» </w:t>
      </w:r>
    </w:p>
    <w:p w:rsidR="003F4185" w:rsidRPr="007E77E3" w:rsidRDefault="003F4185" w:rsidP="003F4185">
      <w:pPr>
        <w:outlineLvl w:val="0"/>
        <w:rPr>
          <w:bCs/>
        </w:rPr>
      </w:pPr>
      <w:r>
        <w:rPr>
          <w:bCs/>
        </w:rPr>
        <w:t xml:space="preserve">для </w:t>
      </w:r>
      <w:r w:rsidR="005D6AFE">
        <w:rPr>
          <w:bCs/>
        </w:rPr>
        <w:t>профессии</w:t>
      </w:r>
      <w:r w:rsidRPr="007E77E3">
        <w:rPr>
          <w:bCs/>
        </w:rPr>
        <w:t xml:space="preserve">: </w:t>
      </w:r>
    </w:p>
    <w:p w:rsidR="003F4185" w:rsidRPr="007E77E3" w:rsidRDefault="005D6AFE" w:rsidP="003F4185">
      <w:pPr>
        <w:outlineLvl w:val="0"/>
        <w:rPr>
          <w:bCs/>
        </w:rPr>
      </w:pPr>
      <w:r>
        <w:rPr>
          <w:bCs/>
        </w:rPr>
        <w:t>23.01.03 «Автомеханик»</w:t>
      </w:r>
    </w:p>
    <w:p w:rsidR="003F4185" w:rsidRDefault="003F4185" w:rsidP="00B2690E"/>
    <w:p w:rsidR="003F4185" w:rsidRPr="007E77E3" w:rsidRDefault="003F4185" w:rsidP="003F4185">
      <w:pPr>
        <w:pStyle w:val="aff"/>
        <w:ind w:firstLine="709"/>
        <w:rPr>
          <w:rFonts w:ascii="Times New Roman" w:hAnsi="Times New Roman" w:cs="Times New Roman"/>
          <w:sz w:val="24"/>
          <w:szCs w:val="24"/>
        </w:rPr>
      </w:pPr>
      <w:r w:rsidRPr="007E77E3">
        <w:rPr>
          <w:rFonts w:ascii="Times New Roman" w:hAnsi="Times New Roman" w:cs="Times New Roman"/>
          <w:sz w:val="24"/>
          <w:szCs w:val="24"/>
        </w:rPr>
        <w:t>Программа разработана в соответствии с приказами Минобразования России от марта 2004 г. № 1089 «Об  утверждении  федерального компонента  государственных стандартов начального общего, основного общего и среднего общего образования» (в редакции Приказов Минобрнауки РФ от 03.06.2008 № 164, от 31.08.2009 № 320 от 19.10.2009 № 427, от 10.11.2011 г. №2643. 24.01.2012 № 39, №69 от</w:t>
      </w:r>
      <w:r>
        <w:rPr>
          <w:rFonts w:ascii="Times New Roman" w:hAnsi="Times New Roman" w:cs="Times New Roman"/>
          <w:sz w:val="24"/>
          <w:szCs w:val="24"/>
        </w:rPr>
        <w:t xml:space="preserve"> 31.01.2012, № 609 от 23.06.2015, №506  от 07.06.2017 г.)</w:t>
      </w:r>
    </w:p>
    <w:p w:rsidR="003F4185" w:rsidRPr="007E77E3" w:rsidRDefault="003F4185" w:rsidP="003F4185">
      <w:pPr>
        <w:pStyle w:val="aff"/>
        <w:rPr>
          <w:rFonts w:ascii="Times New Roman" w:hAnsi="Times New Roman" w:cs="Times New Roman"/>
          <w:sz w:val="24"/>
          <w:szCs w:val="24"/>
        </w:rPr>
      </w:pPr>
    </w:p>
    <w:p w:rsidR="003F4185" w:rsidRPr="00D2667A" w:rsidRDefault="003F4185" w:rsidP="003F4185">
      <w:pPr>
        <w:outlineLvl w:val="0"/>
        <w:rPr>
          <w:bCs/>
          <w:i/>
        </w:rPr>
      </w:pPr>
      <w:r w:rsidRPr="00381198">
        <w:t xml:space="preserve">Программа предназначена  для изучения </w:t>
      </w:r>
      <w:r>
        <w:t>физики</w:t>
      </w:r>
      <w:r w:rsidRPr="00381198">
        <w:t xml:space="preserve"> в учреждениях профессионального образования, реализующих образовательную программу среднего общего образования, при подготовке квалифицированных рабочих и служащих  по </w:t>
      </w:r>
      <w:r w:rsidR="005D6AFE">
        <w:rPr>
          <w:bCs/>
        </w:rPr>
        <w:t>профессии</w:t>
      </w:r>
      <w:r>
        <w:rPr>
          <w:bCs/>
        </w:rPr>
        <w:t>:</w:t>
      </w:r>
      <w:r w:rsidRPr="00D2667A">
        <w:rPr>
          <w:bCs/>
          <w:i/>
        </w:rPr>
        <w:t xml:space="preserve"> </w:t>
      </w:r>
      <w:r w:rsidR="005D6AFE" w:rsidRPr="005D6AFE">
        <w:rPr>
          <w:bCs/>
          <w:i/>
        </w:rPr>
        <w:t>23.01.03 «Автомеханик»</w:t>
      </w:r>
    </w:p>
    <w:p w:rsidR="003F4185" w:rsidRPr="00381198" w:rsidRDefault="003F4185" w:rsidP="00B2690E">
      <w:pPr>
        <w:pStyle w:val="aff"/>
        <w:rPr>
          <w:rFonts w:ascii="Times New Roman" w:hAnsi="Times New Roman" w:cs="Times New Roman"/>
          <w:sz w:val="24"/>
          <w:szCs w:val="24"/>
        </w:rPr>
      </w:pPr>
      <w:r w:rsidRPr="00381198">
        <w:rPr>
          <w:rFonts w:ascii="Times New Roman" w:hAnsi="Times New Roman" w:cs="Times New Roman"/>
          <w:sz w:val="24"/>
          <w:szCs w:val="24"/>
          <w:u w:val="single"/>
        </w:rPr>
        <w:t>Организация-разработчик</w:t>
      </w:r>
      <w:r w:rsidRPr="00381198">
        <w:rPr>
          <w:rFonts w:ascii="Times New Roman" w:hAnsi="Times New Roman" w:cs="Times New Roman"/>
          <w:sz w:val="24"/>
          <w:szCs w:val="24"/>
        </w:rPr>
        <w:t>: филиал ГАПОУ «Т</w:t>
      </w:r>
      <w:r>
        <w:rPr>
          <w:rFonts w:ascii="Times New Roman" w:hAnsi="Times New Roman" w:cs="Times New Roman"/>
          <w:sz w:val="24"/>
          <w:szCs w:val="24"/>
        </w:rPr>
        <w:t>ашлинский политехнический техникум</w:t>
      </w:r>
      <w:r w:rsidRPr="0038119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п. Первомайский Оренбургской области</w:t>
      </w:r>
    </w:p>
    <w:p w:rsidR="003F4185" w:rsidRPr="00381198" w:rsidRDefault="003F4185" w:rsidP="003F4185">
      <w:pPr>
        <w:pStyle w:val="aff"/>
        <w:ind w:firstLine="709"/>
        <w:rPr>
          <w:rFonts w:ascii="Times New Roman" w:hAnsi="Times New Roman" w:cs="Times New Roman"/>
          <w:sz w:val="24"/>
          <w:szCs w:val="24"/>
        </w:rPr>
      </w:pPr>
    </w:p>
    <w:p w:rsidR="003F4185" w:rsidRPr="00381198" w:rsidRDefault="003F4185" w:rsidP="003F4185">
      <w:pPr>
        <w:pStyle w:val="aff"/>
        <w:ind w:firstLine="709"/>
        <w:rPr>
          <w:rFonts w:ascii="Times New Roman" w:hAnsi="Times New Roman" w:cs="Times New Roman"/>
          <w:sz w:val="24"/>
          <w:szCs w:val="24"/>
        </w:rPr>
      </w:pPr>
      <w:r w:rsidRPr="00381198">
        <w:rPr>
          <w:rFonts w:ascii="Times New Roman" w:hAnsi="Times New Roman" w:cs="Times New Roman"/>
          <w:sz w:val="24"/>
          <w:szCs w:val="24"/>
          <w:u w:val="single"/>
        </w:rPr>
        <w:t>Разработчик:</w:t>
      </w:r>
      <w:r w:rsidRPr="00381198">
        <w:rPr>
          <w:rFonts w:ascii="Times New Roman" w:hAnsi="Times New Roman" w:cs="Times New Roman"/>
          <w:sz w:val="24"/>
          <w:szCs w:val="24"/>
        </w:rPr>
        <w:t xml:space="preserve"> Шорохова Т</w:t>
      </w:r>
      <w:r>
        <w:rPr>
          <w:rFonts w:ascii="Times New Roman" w:hAnsi="Times New Roman" w:cs="Times New Roman"/>
          <w:sz w:val="24"/>
          <w:szCs w:val="24"/>
        </w:rPr>
        <w:t>атьяна Алексеевна,</w:t>
      </w:r>
      <w:r w:rsidRPr="003811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методист</w:t>
      </w:r>
      <w:r w:rsidRPr="00381198">
        <w:rPr>
          <w:rFonts w:ascii="Times New Roman" w:hAnsi="Times New Roman" w:cs="Times New Roman"/>
          <w:sz w:val="24"/>
          <w:szCs w:val="24"/>
        </w:rPr>
        <w:t xml:space="preserve"> филиала ГАПОУ «Т</w:t>
      </w:r>
      <w:r>
        <w:rPr>
          <w:rFonts w:ascii="Times New Roman" w:hAnsi="Times New Roman" w:cs="Times New Roman"/>
          <w:sz w:val="24"/>
          <w:szCs w:val="24"/>
        </w:rPr>
        <w:t>ашлинский политехнический техникум</w:t>
      </w:r>
      <w:r w:rsidRPr="0038119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п. Первомайский Оренбургской области</w:t>
      </w:r>
    </w:p>
    <w:p w:rsidR="00954E15" w:rsidRPr="00B2690E" w:rsidRDefault="00954E15" w:rsidP="00B2690E">
      <w:pPr>
        <w:pStyle w:val="aff"/>
        <w:rPr>
          <w:bCs/>
          <w:i/>
        </w:rPr>
      </w:pPr>
      <w:r w:rsidRPr="007E77E3">
        <w:rPr>
          <w:b/>
        </w:rPr>
        <w:t>1. ПАСПОРТ РАБОЧЕЙ ПРОГРАММЫ УЧЕБНОЙ ДИСЦИПЛИНЫ «</w:t>
      </w:r>
      <w:r>
        <w:rPr>
          <w:b/>
        </w:rPr>
        <w:t>ФИЗИКА</w:t>
      </w:r>
      <w:r w:rsidRPr="007E77E3">
        <w:rPr>
          <w:b/>
        </w:rPr>
        <w:t>»</w:t>
      </w:r>
    </w:p>
    <w:p w:rsidR="00954E15" w:rsidRPr="007E77E3" w:rsidRDefault="00954E15" w:rsidP="00954E15">
      <w:pPr>
        <w:pStyle w:val="aff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E77E3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954E15" w:rsidRPr="007E77E3" w:rsidRDefault="00954E15" w:rsidP="00954E15">
      <w:pPr>
        <w:pStyle w:val="aff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54E15" w:rsidRPr="00D2667A" w:rsidRDefault="00954E15" w:rsidP="00954E15">
      <w:pPr>
        <w:ind w:firstLine="709"/>
        <w:outlineLvl w:val="0"/>
        <w:rPr>
          <w:bCs/>
          <w:i/>
        </w:rPr>
      </w:pPr>
      <w:r w:rsidRPr="007E77E3">
        <w:t>Рабочая   прог</w:t>
      </w:r>
      <w:r>
        <w:t>рамма   учебной   дисциплины  «Физика</w:t>
      </w:r>
      <w:r w:rsidRPr="007E77E3">
        <w:t xml:space="preserve">»  являются частью общеобразовательной программы среднего (общего) образования, реализуемой профессиональными образовательными организациями в пределах программы при подготовке квалифицированных рабочих, служащих по </w:t>
      </w:r>
      <w:r w:rsidR="005D6AFE">
        <w:t>профессии</w:t>
      </w:r>
      <w:r>
        <w:t xml:space="preserve"> </w:t>
      </w:r>
      <w:r w:rsidR="005D6AFE" w:rsidRPr="005D6AFE">
        <w:rPr>
          <w:bCs/>
          <w:i/>
        </w:rPr>
        <w:t>23.01.03 «Автомеханик»</w:t>
      </w:r>
    </w:p>
    <w:p w:rsidR="00954E15" w:rsidRPr="007E77E3" w:rsidRDefault="00954E15" w:rsidP="00954E15">
      <w:pPr>
        <w:outlineLvl w:val="0"/>
        <w:rPr>
          <w:bCs/>
        </w:rPr>
      </w:pPr>
    </w:p>
    <w:p w:rsidR="00954E15" w:rsidRDefault="00954E15" w:rsidP="00954E15">
      <w:pPr>
        <w:pStyle w:val="aff"/>
        <w:ind w:right="-284" w:firstLine="709"/>
        <w:rPr>
          <w:rFonts w:ascii="Times New Roman" w:hAnsi="Times New Roman" w:cs="Times New Roman"/>
          <w:sz w:val="24"/>
          <w:szCs w:val="24"/>
        </w:rPr>
      </w:pPr>
      <w:r w:rsidRPr="00A85738">
        <w:rPr>
          <w:rFonts w:ascii="Times New Roman" w:hAnsi="Times New Roman" w:cs="Times New Roman"/>
          <w:sz w:val="24"/>
          <w:szCs w:val="24"/>
        </w:rPr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:rsidR="00006E11" w:rsidRPr="003E2DB1" w:rsidRDefault="00006E11" w:rsidP="00006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954E15" w:rsidRPr="007E77E3" w:rsidRDefault="00954E15" w:rsidP="00954E15">
      <w:pPr>
        <w:pStyle w:val="aff"/>
        <w:ind w:right="-284" w:firstLine="709"/>
        <w:rPr>
          <w:rFonts w:ascii="Times New Roman" w:hAnsi="Times New Roman" w:cs="Times New Roman"/>
          <w:sz w:val="24"/>
          <w:szCs w:val="24"/>
        </w:rPr>
      </w:pPr>
      <w:r w:rsidRPr="007E77E3">
        <w:rPr>
          <w:rFonts w:ascii="Times New Roman" w:hAnsi="Times New Roman" w:cs="Times New Roman"/>
          <w:b/>
          <w:sz w:val="24"/>
          <w:szCs w:val="24"/>
        </w:rPr>
        <w:t>1.2. Место учебной дисциплины в структуре программы подготовки квалифицированных рабочих, служащих:</w:t>
      </w:r>
      <w:r w:rsidRPr="007E77E3">
        <w:rPr>
          <w:rFonts w:ascii="Times New Roman" w:hAnsi="Times New Roman" w:cs="Times New Roman"/>
          <w:sz w:val="24"/>
          <w:szCs w:val="24"/>
        </w:rPr>
        <w:t xml:space="preserve"> дисциплина входит в общеобразовательный цикл и является профильным предметом.</w:t>
      </w:r>
      <w:r w:rsidRPr="007E77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77E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54E15" w:rsidRPr="00381198" w:rsidRDefault="00954E15" w:rsidP="00954E15">
      <w:pPr>
        <w:pStyle w:val="aff"/>
        <w:ind w:right="-284" w:firstLine="709"/>
        <w:rPr>
          <w:rFonts w:ascii="Times New Roman" w:hAnsi="Times New Roman" w:cs="Times New Roman"/>
          <w:sz w:val="24"/>
          <w:szCs w:val="24"/>
        </w:rPr>
      </w:pPr>
      <w:r w:rsidRPr="00A85738">
        <w:rPr>
          <w:rFonts w:ascii="Times New Roman" w:hAnsi="Times New Roman" w:cs="Times New Roman"/>
          <w:sz w:val="24"/>
          <w:szCs w:val="24"/>
        </w:rPr>
        <w:t>Освоение данного предмета связанно с изучением следующих дисциплин:</w:t>
      </w:r>
      <w:r>
        <w:rPr>
          <w:rFonts w:ascii="Times New Roman" w:hAnsi="Times New Roman" w:cs="Times New Roman"/>
          <w:sz w:val="24"/>
          <w:szCs w:val="24"/>
        </w:rPr>
        <w:t xml:space="preserve"> математика, экономика, х</w:t>
      </w:r>
      <w:r w:rsidRPr="00954E15">
        <w:rPr>
          <w:rFonts w:ascii="Times New Roman" w:hAnsi="Times New Roman" w:cs="Times New Roman"/>
          <w:sz w:val="24"/>
          <w:szCs w:val="24"/>
        </w:rPr>
        <w:t>имия</w:t>
      </w:r>
      <w:r>
        <w:rPr>
          <w:rFonts w:ascii="Times New Roman" w:hAnsi="Times New Roman" w:cs="Times New Roman"/>
          <w:sz w:val="24"/>
          <w:szCs w:val="24"/>
        </w:rPr>
        <w:t>, биология</w:t>
      </w:r>
      <w:r w:rsidRPr="00954E15">
        <w:rPr>
          <w:rFonts w:ascii="Times New Roman" w:hAnsi="Times New Roman" w:cs="Times New Roman"/>
          <w:sz w:val="24"/>
          <w:szCs w:val="24"/>
        </w:rPr>
        <w:t>.</w:t>
      </w:r>
    </w:p>
    <w:p w:rsidR="00006E11" w:rsidRPr="003E2DB1" w:rsidRDefault="00006E11" w:rsidP="00006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006E11" w:rsidRPr="003E2DB1" w:rsidRDefault="00006E11" w:rsidP="00006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E2DB1">
        <w:rPr>
          <w:b/>
        </w:rPr>
        <w:t>1.3. Цели и задачи учебной дисциплины – требования к результатам освоения дисциплины:</w:t>
      </w:r>
    </w:p>
    <w:p w:rsidR="00006E11" w:rsidRPr="003E2DB1" w:rsidRDefault="00954E15" w:rsidP="00006E11">
      <w:pPr>
        <w:ind w:firstLine="567"/>
        <w:jc w:val="both"/>
      </w:pPr>
      <w:r>
        <w:t>П</w:t>
      </w:r>
      <w:r w:rsidR="00006E11" w:rsidRPr="003E2DB1">
        <w:t>рограмма ориентирована на достижение следующих целей:</w:t>
      </w:r>
    </w:p>
    <w:p w:rsidR="00006E11" w:rsidRPr="003E2DB1" w:rsidRDefault="00006E11" w:rsidP="00954E15">
      <w:pPr>
        <w:numPr>
          <w:ilvl w:val="0"/>
          <w:numId w:val="8"/>
        </w:numPr>
        <w:tabs>
          <w:tab w:val="left" w:pos="0"/>
        </w:tabs>
        <w:suppressAutoHyphens/>
        <w:ind w:left="0" w:firstLine="709"/>
        <w:jc w:val="both"/>
      </w:pPr>
      <w:r w:rsidRPr="003E2DB1">
        <w:rPr>
          <w:b/>
        </w:rPr>
        <w:t xml:space="preserve">освоение знаний </w:t>
      </w:r>
      <w:r w:rsidRPr="003E2DB1">
        <w:t xml:space="preserve">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006E11" w:rsidRPr="003E2DB1" w:rsidRDefault="00006E11" w:rsidP="00954E15">
      <w:pPr>
        <w:numPr>
          <w:ilvl w:val="0"/>
          <w:numId w:val="8"/>
        </w:numPr>
        <w:tabs>
          <w:tab w:val="left" w:pos="0"/>
        </w:tabs>
        <w:suppressAutoHyphens/>
        <w:ind w:left="0" w:firstLine="709"/>
        <w:jc w:val="both"/>
      </w:pPr>
      <w:r w:rsidRPr="003E2DB1">
        <w:rPr>
          <w:b/>
        </w:rPr>
        <w:t xml:space="preserve">овладение умениями </w:t>
      </w:r>
      <w:r w:rsidRPr="003E2DB1">
        <w:t xml:space="preserve">проводить наблюдения, планировать и выполнять эксперименты, выдвигать гипотезы и </w:t>
      </w:r>
      <w:r w:rsidRPr="003E2DB1">
        <w:rPr>
          <w:color w:val="000000"/>
        </w:rPr>
        <w:t xml:space="preserve">строить модели, </w:t>
      </w:r>
      <w:r w:rsidRPr="003E2DB1">
        <w:t>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естественно-научной информации;</w:t>
      </w:r>
    </w:p>
    <w:p w:rsidR="00006E11" w:rsidRPr="003E2DB1" w:rsidRDefault="00006E11" w:rsidP="00954E15">
      <w:pPr>
        <w:numPr>
          <w:ilvl w:val="0"/>
          <w:numId w:val="8"/>
        </w:numPr>
        <w:tabs>
          <w:tab w:val="left" w:pos="0"/>
        </w:tabs>
        <w:suppressAutoHyphens/>
        <w:ind w:left="0" w:firstLine="709"/>
        <w:jc w:val="both"/>
      </w:pPr>
      <w:r w:rsidRPr="003E2DB1">
        <w:rPr>
          <w:b/>
        </w:rPr>
        <w:lastRenderedPageBreak/>
        <w:t xml:space="preserve">развитие </w:t>
      </w:r>
      <w:r w:rsidRPr="003E2DB1"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006E11" w:rsidRPr="003E2DB1" w:rsidRDefault="00006E11" w:rsidP="00954E15">
      <w:pPr>
        <w:numPr>
          <w:ilvl w:val="0"/>
          <w:numId w:val="8"/>
        </w:numPr>
        <w:tabs>
          <w:tab w:val="left" w:pos="0"/>
        </w:tabs>
        <w:suppressAutoHyphens/>
        <w:ind w:left="0" w:firstLine="709"/>
        <w:jc w:val="both"/>
      </w:pPr>
      <w:r w:rsidRPr="003E2DB1">
        <w:rPr>
          <w:b/>
        </w:rPr>
        <w:t xml:space="preserve">воспитание </w:t>
      </w:r>
      <w:r w:rsidRPr="003E2DB1"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954E15" w:rsidRDefault="00006E11" w:rsidP="00954E15">
      <w:pPr>
        <w:numPr>
          <w:ilvl w:val="0"/>
          <w:numId w:val="8"/>
        </w:numPr>
        <w:tabs>
          <w:tab w:val="left" w:pos="0"/>
        </w:tabs>
        <w:suppressAutoHyphens/>
        <w:ind w:left="0" w:firstLine="709"/>
        <w:jc w:val="both"/>
      </w:pPr>
      <w:r w:rsidRPr="00954E15">
        <w:rPr>
          <w:b/>
        </w:rPr>
        <w:t xml:space="preserve">использование приобретенных знаний и умений </w:t>
      </w:r>
      <w:r w:rsidRPr="003E2DB1"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954E15" w:rsidRDefault="00954E15" w:rsidP="00B2690E">
      <w:pPr>
        <w:tabs>
          <w:tab w:val="left" w:pos="0"/>
        </w:tabs>
        <w:suppressAutoHyphens/>
        <w:jc w:val="both"/>
      </w:pPr>
      <w:r w:rsidRPr="00954E15">
        <w:rPr>
          <w:b/>
        </w:rPr>
        <w:t>1.</w:t>
      </w:r>
      <w:r w:rsidR="00F01DAA">
        <w:rPr>
          <w:b/>
        </w:rPr>
        <w:t>4</w:t>
      </w:r>
      <w:r w:rsidRPr="00954E15">
        <w:rPr>
          <w:b/>
        </w:rPr>
        <w:t>.</w:t>
      </w:r>
      <w:r>
        <w:t xml:space="preserve"> </w:t>
      </w:r>
      <w:r w:rsidRPr="00954E15">
        <w:rPr>
          <w:b/>
        </w:rPr>
        <w:t>Количество часов на освоение рабочей программы учебной дисциплины:</w:t>
      </w:r>
    </w:p>
    <w:p w:rsidR="00F01DAA" w:rsidRDefault="00954E15" w:rsidP="00B2690E">
      <w:pPr>
        <w:tabs>
          <w:tab w:val="left" w:pos="0"/>
        </w:tabs>
        <w:suppressAutoHyphens/>
        <w:jc w:val="both"/>
      </w:pPr>
      <w:r>
        <w:t xml:space="preserve">Максимальной учебной нагрузки обучающегося </w:t>
      </w:r>
      <w:r w:rsidR="005D6AFE">
        <w:t>207</w:t>
      </w:r>
      <w:r w:rsidR="00F01DAA">
        <w:t xml:space="preserve"> </w:t>
      </w:r>
      <w:r>
        <w:t xml:space="preserve">часа, в том числе: </w:t>
      </w:r>
    </w:p>
    <w:p w:rsidR="00F01DAA" w:rsidRDefault="00F01DAA" w:rsidP="00954E15">
      <w:pPr>
        <w:tabs>
          <w:tab w:val="left" w:pos="0"/>
        </w:tabs>
        <w:suppressAutoHyphens/>
        <w:ind w:firstLine="709"/>
        <w:jc w:val="both"/>
      </w:pPr>
      <w:r>
        <w:t>-</w:t>
      </w:r>
      <w:r w:rsidR="00954E15">
        <w:t>обязательной аудиторной учебной нагрузки обучающегося 1</w:t>
      </w:r>
      <w:r>
        <w:t>3</w:t>
      </w:r>
      <w:r w:rsidR="005D6AFE">
        <w:t>8</w:t>
      </w:r>
      <w:r>
        <w:t xml:space="preserve"> </w:t>
      </w:r>
      <w:r w:rsidR="00954E15">
        <w:t xml:space="preserve">часов; </w:t>
      </w:r>
    </w:p>
    <w:p w:rsidR="00F01DAA" w:rsidRDefault="00954E15" w:rsidP="00954E15">
      <w:pPr>
        <w:tabs>
          <w:tab w:val="left" w:pos="0"/>
        </w:tabs>
        <w:suppressAutoHyphens/>
        <w:ind w:firstLine="709"/>
        <w:jc w:val="both"/>
      </w:pPr>
      <w:r w:rsidRPr="007E77E3">
        <w:t xml:space="preserve">- внеаудиторной (самостоятельной) учебной работы обучающегося </w:t>
      </w:r>
      <w:r w:rsidR="00F01DAA">
        <w:t>6</w:t>
      </w:r>
      <w:r w:rsidR="005D6AFE">
        <w:t>9</w:t>
      </w:r>
      <w:r w:rsidRPr="007E77E3">
        <w:t xml:space="preserve"> часов.</w:t>
      </w:r>
    </w:p>
    <w:p w:rsidR="00006E11" w:rsidRPr="00B2690E" w:rsidRDefault="00006E11" w:rsidP="00B2690E">
      <w:pPr>
        <w:spacing w:after="200" w:line="276" w:lineRule="auto"/>
      </w:pPr>
      <w:r w:rsidRPr="003E2DB1">
        <w:rPr>
          <w:b/>
        </w:rPr>
        <w:t>2. СТРУКТУРА И СОДЕРЖАНИЕ УЧЕБНОЙ ДИСЦИПЛИНЫ</w:t>
      </w:r>
    </w:p>
    <w:p w:rsidR="00006E11" w:rsidRPr="003E2DB1" w:rsidRDefault="00006E11" w:rsidP="00006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3E2DB1">
        <w:rPr>
          <w:b/>
        </w:rPr>
        <w:t>2.1. Объем учебной дисциплины и виды учебной работы</w:t>
      </w:r>
    </w:p>
    <w:p w:rsidR="00006E11" w:rsidRPr="003E2DB1" w:rsidRDefault="00006E11" w:rsidP="00006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F01DAA" w:rsidRPr="003E2DB1" w:rsidTr="002968D4">
        <w:trPr>
          <w:trHeight w:val="460"/>
        </w:trPr>
        <w:tc>
          <w:tcPr>
            <w:tcW w:w="7904" w:type="dxa"/>
            <w:shd w:val="clear" w:color="auto" w:fill="auto"/>
          </w:tcPr>
          <w:p w:rsidR="00F01DAA" w:rsidRPr="007E77E3" w:rsidRDefault="00F01DAA" w:rsidP="005D6AFE">
            <w:pPr>
              <w:jc w:val="center"/>
              <w:rPr>
                <w:b/>
              </w:rPr>
            </w:pPr>
            <w:r w:rsidRPr="007E77E3">
              <w:rPr>
                <w:b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F01DAA" w:rsidRPr="007E77E3" w:rsidRDefault="00F01DAA" w:rsidP="005D6AFE">
            <w:pPr>
              <w:jc w:val="center"/>
              <w:rPr>
                <w:b/>
              </w:rPr>
            </w:pPr>
            <w:r w:rsidRPr="007E77E3">
              <w:rPr>
                <w:b/>
              </w:rPr>
              <w:t>Объем часов</w:t>
            </w:r>
          </w:p>
        </w:tc>
      </w:tr>
      <w:tr w:rsidR="00006E11" w:rsidRPr="003E2DB1" w:rsidTr="002968D4">
        <w:trPr>
          <w:trHeight w:val="285"/>
        </w:trPr>
        <w:tc>
          <w:tcPr>
            <w:tcW w:w="7904" w:type="dxa"/>
            <w:shd w:val="clear" w:color="auto" w:fill="auto"/>
          </w:tcPr>
          <w:p w:rsidR="00006E11" w:rsidRPr="003E2DB1" w:rsidRDefault="00006E11" w:rsidP="002968D4">
            <w:pPr>
              <w:rPr>
                <w:b/>
              </w:rPr>
            </w:pPr>
            <w:r w:rsidRPr="003E2DB1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006E11" w:rsidRPr="003E2DB1" w:rsidRDefault="005D6AFE" w:rsidP="00203802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207</w:t>
            </w:r>
          </w:p>
        </w:tc>
      </w:tr>
      <w:tr w:rsidR="00006E11" w:rsidRPr="003E2DB1" w:rsidTr="002968D4">
        <w:tc>
          <w:tcPr>
            <w:tcW w:w="7904" w:type="dxa"/>
            <w:shd w:val="clear" w:color="auto" w:fill="auto"/>
          </w:tcPr>
          <w:p w:rsidR="00006E11" w:rsidRPr="003E2DB1" w:rsidRDefault="00006E11" w:rsidP="002968D4">
            <w:pPr>
              <w:jc w:val="both"/>
            </w:pPr>
            <w:r w:rsidRPr="003E2DB1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006E11" w:rsidRPr="003E2DB1" w:rsidRDefault="00F01DAA" w:rsidP="005D6AF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13</w:t>
            </w:r>
            <w:r w:rsidR="005D6AFE">
              <w:rPr>
                <w:b/>
                <w:i/>
                <w:iCs/>
              </w:rPr>
              <w:t>8</w:t>
            </w:r>
          </w:p>
        </w:tc>
      </w:tr>
      <w:tr w:rsidR="00006E11" w:rsidRPr="003E2DB1" w:rsidTr="002968D4">
        <w:tc>
          <w:tcPr>
            <w:tcW w:w="7904" w:type="dxa"/>
            <w:shd w:val="clear" w:color="auto" w:fill="auto"/>
          </w:tcPr>
          <w:p w:rsidR="00006E11" w:rsidRPr="003E2DB1" w:rsidRDefault="00006E11" w:rsidP="002968D4">
            <w:pPr>
              <w:jc w:val="both"/>
            </w:pPr>
            <w:r w:rsidRPr="003E2DB1"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006E11" w:rsidRPr="003E2DB1" w:rsidRDefault="00006E11" w:rsidP="002968D4">
            <w:pPr>
              <w:jc w:val="center"/>
              <w:rPr>
                <w:i/>
                <w:iCs/>
              </w:rPr>
            </w:pPr>
          </w:p>
        </w:tc>
      </w:tr>
      <w:tr w:rsidR="00006E11" w:rsidRPr="003E2DB1" w:rsidTr="002968D4">
        <w:tc>
          <w:tcPr>
            <w:tcW w:w="7904" w:type="dxa"/>
            <w:shd w:val="clear" w:color="auto" w:fill="auto"/>
          </w:tcPr>
          <w:p w:rsidR="00006E11" w:rsidRPr="003E2DB1" w:rsidRDefault="00006E11" w:rsidP="002968D4">
            <w:pPr>
              <w:jc w:val="both"/>
            </w:pPr>
            <w:r w:rsidRPr="003E2DB1">
              <w:t xml:space="preserve">        лабораторные работы</w:t>
            </w:r>
          </w:p>
        </w:tc>
        <w:tc>
          <w:tcPr>
            <w:tcW w:w="1564" w:type="dxa"/>
            <w:shd w:val="clear" w:color="auto" w:fill="auto"/>
          </w:tcPr>
          <w:p w:rsidR="00006E11" w:rsidRPr="003E2DB1" w:rsidRDefault="00F47DD6" w:rsidP="002968D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D77DBA" w:rsidRPr="003E2DB1" w:rsidTr="002968D4">
        <w:tc>
          <w:tcPr>
            <w:tcW w:w="7904" w:type="dxa"/>
            <w:shd w:val="clear" w:color="auto" w:fill="auto"/>
          </w:tcPr>
          <w:p w:rsidR="00D77DBA" w:rsidRPr="003E2DB1" w:rsidRDefault="00D77DBA" w:rsidP="002968D4">
            <w:pPr>
              <w:jc w:val="both"/>
            </w:pPr>
            <w:r w:rsidRPr="003E2DB1">
              <w:t xml:space="preserve">        семинары</w:t>
            </w:r>
          </w:p>
        </w:tc>
        <w:tc>
          <w:tcPr>
            <w:tcW w:w="1564" w:type="dxa"/>
            <w:shd w:val="clear" w:color="auto" w:fill="auto"/>
          </w:tcPr>
          <w:p w:rsidR="00D77DBA" w:rsidRPr="003E2DB1" w:rsidRDefault="00F47DD6" w:rsidP="00F01DA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</w:tr>
      <w:tr w:rsidR="00006E11" w:rsidRPr="003E2DB1" w:rsidTr="002968D4">
        <w:tc>
          <w:tcPr>
            <w:tcW w:w="7904" w:type="dxa"/>
            <w:shd w:val="clear" w:color="auto" w:fill="auto"/>
          </w:tcPr>
          <w:p w:rsidR="00006E11" w:rsidRPr="003E2DB1" w:rsidRDefault="00006E11" w:rsidP="002968D4">
            <w:pPr>
              <w:jc w:val="both"/>
            </w:pPr>
            <w:r w:rsidRPr="003E2DB1">
              <w:t xml:space="preserve">        контрольные работы</w:t>
            </w:r>
          </w:p>
        </w:tc>
        <w:tc>
          <w:tcPr>
            <w:tcW w:w="1564" w:type="dxa"/>
            <w:shd w:val="clear" w:color="auto" w:fill="auto"/>
          </w:tcPr>
          <w:p w:rsidR="00006E11" w:rsidRPr="003E2DB1" w:rsidRDefault="00006E11" w:rsidP="002968D4">
            <w:pPr>
              <w:jc w:val="center"/>
              <w:rPr>
                <w:i/>
                <w:iCs/>
              </w:rPr>
            </w:pPr>
            <w:r w:rsidRPr="003E2DB1">
              <w:rPr>
                <w:i/>
                <w:iCs/>
              </w:rPr>
              <w:t>16</w:t>
            </w:r>
          </w:p>
        </w:tc>
      </w:tr>
      <w:tr w:rsidR="00006E11" w:rsidRPr="003E2DB1" w:rsidTr="002968D4">
        <w:tc>
          <w:tcPr>
            <w:tcW w:w="7904" w:type="dxa"/>
            <w:shd w:val="clear" w:color="auto" w:fill="auto"/>
          </w:tcPr>
          <w:p w:rsidR="00006E11" w:rsidRPr="003E2DB1" w:rsidRDefault="00B010C0" w:rsidP="002968D4">
            <w:pPr>
              <w:jc w:val="both"/>
              <w:rPr>
                <w:b/>
              </w:rPr>
            </w:pPr>
            <w:r w:rsidRPr="003E2DB1">
              <w:rPr>
                <w:b/>
              </w:rPr>
              <w:t>Внеаудиторная с</w:t>
            </w:r>
            <w:r w:rsidR="00006E11" w:rsidRPr="003E2DB1">
              <w:rPr>
                <w:b/>
              </w:rPr>
              <w:t>амостоятельная работа обучающегося (всего)</w:t>
            </w:r>
          </w:p>
        </w:tc>
        <w:tc>
          <w:tcPr>
            <w:tcW w:w="1564" w:type="dxa"/>
            <w:shd w:val="clear" w:color="auto" w:fill="auto"/>
          </w:tcPr>
          <w:p w:rsidR="00006E11" w:rsidRPr="003E2DB1" w:rsidRDefault="005D6AFE" w:rsidP="00203802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69</w:t>
            </w:r>
          </w:p>
        </w:tc>
      </w:tr>
      <w:tr w:rsidR="00AB7424" w:rsidRPr="003E2DB1" w:rsidTr="002968D4">
        <w:tc>
          <w:tcPr>
            <w:tcW w:w="7904" w:type="dxa"/>
            <w:shd w:val="clear" w:color="auto" w:fill="auto"/>
          </w:tcPr>
          <w:p w:rsidR="00AB7424" w:rsidRPr="00AB7424" w:rsidRDefault="00AB7424" w:rsidP="002968D4">
            <w:pPr>
              <w:jc w:val="both"/>
            </w:pPr>
            <w:r>
              <w:t>в</w:t>
            </w:r>
            <w:r w:rsidRPr="00AB7424">
              <w:t xml:space="preserve"> том числе:</w:t>
            </w:r>
          </w:p>
        </w:tc>
        <w:tc>
          <w:tcPr>
            <w:tcW w:w="1564" w:type="dxa"/>
            <w:shd w:val="clear" w:color="auto" w:fill="auto"/>
          </w:tcPr>
          <w:p w:rsidR="00AB7424" w:rsidRDefault="00AB7424" w:rsidP="00203802">
            <w:pPr>
              <w:jc w:val="center"/>
              <w:rPr>
                <w:b/>
                <w:i/>
                <w:iCs/>
              </w:rPr>
            </w:pPr>
          </w:p>
        </w:tc>
      </w:tr>
      <w:tr w:rsidR="005377B0" w:rsidRPr="003E2DB1" w:rsidTr="002968D4">
        <w:tc>
          <w:tcPr>
            <w:tcW w:w="7904" w:type="dxa"/>
            <w:shd w:val="clear" w:color="auto" w:fill="auto"/>
          </w:tcPr>
          <w:p w:rsidR="005377B0" w:rsidRPr="003E2DB1" w:rsidRDefault="00AB7424" w:rsidP="00AB7424">
            <w:pPr>
              <w:jc w:val="both"/>
              <w:rPr>
                <w:b/>
              </w:rPr>
            </w:pPr>
            <w:r>
              <w:t>с</w:t>
            </w:r>
            <w:r w:rsidR="005377B0" w:rsidRPr="003E2DB1">
              <w:t>ообщени</w:t>
            </w:r>
            <w:r>
              <w:t>е</w:t>
            </w:r>
            <w:r w:rsidR="005377B0" w:rsidRPr="003E2DB1">
              <w:t xml:space="preserve">  </w:t>
            </w:r>
          </w:p>
        </w:tc>
        <w:tc>
          <w:tcPr>
            <w:tcW w:w="1564" w:type="dxa"/>
            <w:shd w:val="clear" w:color="auto" w:fill="auto"/>
          </w:tcPr>
          <w:p w:rsidR="005377B0" w:rsidRPr="003E2DB1" w:rsidRDefault="00A3094B" w:rsidP="00C140A1">
            <w:pPr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5377B0" w:rsidRPr="003E2DB1" w:rsidTr="002968D4">
        <w:tc>
          <w:tcPr>
            <w:tcW w:w="7904" w:type="dxa"/>
            <w:shd w:val="clear" w:color="auto" w:fill="auto"/>
          </w:tcPr>
          <w:p w:rsidR="005377B0" w:rsidRPr="003E2DB1" w:rsidRDefault="00AB7424" w:rsidP="00C140A1">
            <w:pPr>
              <w:jc w:val="both"/>
              <w:rPr>
                <w:b/>
              </w:rPr>
            </w:pPr>
            <w:r>
              <w:t>р</w:t>
            </w:r>
            <w:r w:rsidR="005377B0" w:rsidRPr="003E2DB1">
              <w:t>ешение задач</w:t>
            </w:r>
          </w:p>
        </w:tc>
        <w:tc>
          <w:tcPr>
            <w:tcW w:w="1564" w:type="dxa"/>
            <w:shd w:val="clear" w:color="auto" w:fill="auto"/>
          </w:tcPr>
          <w:p w:rsidR="005377B0" w:rsidRPr="003E2DB1" w:rsidRDefault="00AB7424" w:rsidP="00C140A1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5377B0" w:rsidRPr="003E2DB1" w:rsidTr="002968D4">
        <w:tc>
          <w:tcPr>
            <w:tcW w:w="7904" w:type="dxa"/>
            <w:shd w:val="clear" w:color="auto" w:fill="auto"/>
          </w:tcPr>
          <w:p w:rsidR="005377B0" w:rsidRPr="003E2DB1" w:rsidRDefault="00AB7424" w:rsidP="00C140A1">
            <w:pPr>
              <w:jc w:val="both"/>
              <w:rPr>
                <w:b/>
              </w:rPr>
            </w:pPr>
            <w:r>
              <w:t>конспект</w:t>
            </w:r>
          </w:p>
        </w:tc>
        <w:tc>
          <w:tcPr>
            <w:tcW w:w="1564" w:type="dxa"/>
            <w:shd w:val="clear" w:color="auto" w:fill="auto"/>
          </w:tcPr>
          <w:p w:rsidR="005377B0" w:rsidRPr="003E2DB1" w:rsidRDefault="00AB7424" w:rsidP="00C140A1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5377B0" w:rsidRPr="003E2DB1" w:rsidTr="002968D4">
        <w:tc>
          <w:tcPr>
            <w:tcW w:w="7904" w:type="dxa"/>
            <w:shd w:val="clear" w:color="auto" w:fill="auto"/>
          </w:tcPr>
          <w:p w:rsidR="005377B0" w:rsidRPr="003E2DB1" w:rsidRDefault="00AB7424" w:rsidP="00C140A1">
            <w:pPr>
              <w:jc w:val="both"/>
              <w:rPr>
                <w:b/>
              </w:rPr>
            </w:pPr>
            <w:r>
              <w:t>с</w:t>
            </w:r>
            <w:r w:rsidR="005377B0" w:rsidRPr="003E2DB1">
              <w:t>оставление  таблиц</w:t>
            </w:r>
          </w:p>
        </w:tc>
        <w:tc>
          <w:tcPr>
            <w:tcW w:w="1564" w:type="dxa"/>
            <w:shd w:val="clear" w:color="auto" w:fill="auto"/>
          </w:tcPr>
          <w:p w:rsidR="005377B0" w:rsidRPr="003E2DB1" w:rsidRDefault="00AB7424" w:rsidP="00C140A1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5377B0" w:rsidRPr="003E2DB1" w:rsidTr="002968D4">
        <w:tc>
          <w:tcPr>
            <w:tcW w:w="7904" w:type="dxa"/>
            <w:shd w:val="clear" w:color="auto" w:fill="auto"/>
          </w:tcPr>
          <w:p w:rsidR="005377B0" w:rsidRPr="003E2DB1" w:rsidRDefault="00AB7424" w:rsidP="00C140A1">
            <w:pPr>
              <w:jc w:val="both"/>
            </w:pPr>
            <w:r>
              <w:t>кроссворд</w:t>
            </w:r>
          </w:p>
        </w:tc>
        <w:tc>
          <w:tcPr>
            <w:tcW w:w="1564" w:type="dxa"/>
            <w:shd w:val="clear" w:color="auto" w:fill="auto"/>
          </w:tcPr>
          <w:p w:rsidR="005377B0" w:rsidRPr="003E2DB1" w:rsidRDefault="00AB7424" w:rsidP="00C140A1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5377B0" w:rsidRPr="003E2DB1" w:rsidTr="002968D4">
        <w:tc>
          <w:tcPr>
            <w:tcW w:w="7904" w:type="dxa"/>
            <w:shd w:val="clear" w:color="auto" w:fill="auto"/>
          </w:tcPr>
          <w:p w:rsidR="005377B0" w:rsidRPr="003E2DB1" w:rsidRDefault="00AB7424" w:rsidP="00AB7424">
            <w:pPr>
              <w:jc w:val="both"/>
            </w:pPr>
            <w:r>
              <w:t>п</w:t>
            </w:r>
            <w:r w:rsidR="005377B0" w:rsidRPr="003E2DB1">
              <w:t>резентаци</w:t>
            </w:r>
            <w:r>
              <w:t>я</w:t>
            </w:r>
          </w:p>
        </w:tc>
        <w:tc>
          <w:tcPr>
            <w:tcW w:w="1564" w:type="dxa"/>
            <w:shd w:val="clear" w:color="auto" w:fill="auto"/>
          </w:tcPr>
          <w:p w:rsidR="005377B0" w:rsidRPr="003E2DB1" w:rsidRDefault="00AB7424" w:rsidP="00C140A1">
            <w:pPr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AB7424" w:rsidRPr="003E2DB1" w:rsidTr="002968D4">
        <w:tc>
          <w:tcPr>
            <w:tcW w:w="7904" w:type="dxa"/>
            <w:shd w:val="clear" w:color="auto" w:fill="auto"/>
          </w:tcPr>
          <w:p w:rsidR="00AB7424" w:rsidRDefault="00AB7424" w:rsidP="00AB7424">
            <w:pPr>
              <w:jc w:val="both"/>
            </w:pPr>
            <w:r>
              <w:t>проект</w:t>
            </w:r>
          </w:p>
        </w:tc>
        <w:tc>
          <w:tcPr>
            <w:tcW w:w="1564" w:type="dxa"/>
            <w:shd w:val="clear" w:color="auto" w:fill="auto"/>
          </w:tcPr>
          <w:p w:rsidR="00AB7424" w:rsidRPr="003E2DB1" w:rsidRDefault="00AB7424" w:rsidP="00C140A1">
            <w:pPr>
              <w:jc w:val="center"/>
              <w:rPr>
                <w:iCs/>
              </w:rPr>
            </w:pPr>
            <w:r>
              <w:rPr>
                <w:iCs/>
              </w:rPr>
              <w:t>15</w:t>
            </w:r>
          </w:p>
        </w:tc>
      </w:tr>
      <w:tr w:rsidR="00AB7424" w:rsidRPr="003E2DB1" w:rsidTr="002968D4">
        <w:tc>
          <w:tcPr>
            <w:tcW w:w="7904" w:type="dxa"/>
            <w:shd w:val="clear" w:color="auto" w:fill="auto"/>
          </w:tcPr>
          <w:p w:rsidR="00AB7424" w:rsidRDefault="00AB7424" w:rsidP="00AB7424">
            <w:pPr>
              <w:jc w:val="both"/>
            </w:pPr>
            <w:r>
              <w:t>доклад</w:t>
            </w:r>
          </w:p>
        </w:tc>
        <w:tc>
          <w:tcPr>
            <w:tcW w:w="1564" w:type="dxa"/>
            <w:shd w:val="clear" w:color="auto" w:fill="auto"/>
          </w:tcPr>
          <w:p w:rsidR="00AB7424" w:rsidRDefault="00882D09" w:rsidP="00C140A1">
            <w:pPr>
              <w:jc w:val="center"/>
              <w:rPr>
                <w:iCs/>
              </w:rPr>
            </w:pPr>
            <w:r>
              <w:rPr>
                <w:iCs/>
              </w:rPr>
              <w:t>15</w:t>
            </w:r>
          </w:p>
        </w:tc>
      </w:tr>
      <w:tr w:rsidR="005377B0" w:rsidRPr="003E2DB1" w:rsidTr="002968D4">
        <w:tc>
          <w:tcPr>
            <w:tcW w:w="9468" w:type="dxa"/>
            <w:gridSpan w:val="2"/>
            <w:shd w:val="clear" w:color="auto" w:fill="auto"/>
          </w:tcPr>
          <w:p w:rsidR="005377B0" w:rsidRPr="003E2DB1" w:rsidRDefault="005377B0" w:rsidP="002968D4">
            <w:pPr>
              <w:rPr>
                <w:i/>
                <w:iCs/>
              </w:rPr>
            </w:pPr>
            <w:r w:rsidRPr="003E2DB1">
              <w:rPr>
                <w:b/>
                <w:i/>
                <w:iCs/>
              </w:rPr>
              <w:t>Промежуточная  аттестация</w:t>
            </w:r>
            <w:r w:rsidRPr="003E2DB1">
              <w:rPr>
                <w:i/>
                <w:iCs/>
              </w:rPr>
              <w:t xml:space="preserve"> в форме  экзамена</w:t>
            </w:r>
          </w:p>
        </w:tc>
      </w:tr>
    </w:tbl>
    <w:p w:rsidR="00006E11" w:rsidRPr="003E2DB1" w:rsidRDefault="00006E11" w:rsidP="00006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06E11" w:rsidRPr="003E2DB1" w:rsidRDefault="00006E11" w:rsidP="00006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006E11" w:rsidRPr="003E2DB1" w:rsidSect="002968D4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025F88" w:rsidRPr="003E2DB1" w:rsidRDefault="00025F88" w:rsidP="00B26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bookmarkStart w:id="0" w:name="_GoBack"/>
      <w:bookmarkEnd w:id="0"/>
    </w:p>
    <w:sectPr w:rsidR="00025F88" w:rsidRPr="003E2DB1" w:rsidSect="00B2690E">
      <w:pgSz w:w="16840" w:h="11907" w:orient="landscape"/>
      <w:pgMar w:top="851" w:right="1134" w:bottom="851" w:left="992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F93" w:rsidRDefault="009E4F93" w:rsidP="0086788B">
      <w:r>
        <w:separator/>
      </w:r>
    </w:p>
  </w:endnote>
  <w:endnote w:type="continuationSeparator" w:id="0">
    <w:p w:rsidR="009E4F93" w:rsidRDefault="009E4F93" w:rsidP="0086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5EE" w:rsidRDefault="001535EE" w:rsidP="002968D4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1535EE" w:rsidRDefault="001535EE" w:rsidP="002968D4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5EE" w:rsidRDefault="001535EE" w:rsidP="002968D4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B2690E">
      <w:rPr>
        <w:rStyle w:val="af3"/>
        <w:noProof/>
      </w:rPr>
      <w:t>3</w:t>
    </w:r>
    <w:r>
      <w:rPr>
        <w:rStyle w:val="af3"/>
      </w:rPr>
      <w:fldChar w:fldCharType="end"/>
    </w:r>
  </w:p>
  <w:p w:rsidR="001535EE" w:rsidRDefault="001535EE" w:rsidP="002968D4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F93" w:rsidRDefault="009E4F93" w:rsidP="0086788B">
      <w:r>
        <w:separator/>
      </w:r>
    </w:p>
  </w:footnote>
  <w:footnote w:type="continuationSeparator" w:id="0">
    <w:p w:rsidR="009E4F93" w:rsidRDefault="009E4F93" w:rsidP="00867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931523"/>
    <w:multiLevelType w:val="hybridMultilevel"/>
    <w:tmpl w:val="280CCB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D572A9"/>
    <w:multiLevelType w:val="hybridMultilevel"/>
    <w:tmpl w:val="3904B50E"/>
    <w:lvl w:ilvl="0" w:tplc="73B43B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BF16C1"/>
    <w:multiLevelType w:val="hybridMultilevel"/>
    <w:tmpl w:val="8292C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4C7E93"/>
    <w:multiLevelType w:val="hybridMultilevel"/>
    <w:tmpl w:val="3F0E91A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E56FB9"/>
    <w:multiLevelType w:val="hybridMultilevel"/>
    <w:tmpl w:val="CF3485D6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8">
    <w:nsid w:val="404D1452"/>
    <w:multiLevelType w:val="hybridMultilevel"/>
    <w:tmpl w:val="8292C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2A10287"/>
    <w:multiLevelType w:val="hybridMultilevel"/>
    <w:tmpl w:val="8F9CF1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3B69BF"/>
    <w:multiLevelType w:val="multilevel"/>
    <w:tmpl w:val="1FA2E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D20C93"/>
    <w:multiLevelType w:val="hybridMultilevel"/>
    <w:tmpl w:val="8D4E7C90"/>
    <w:lvl w:ilvl="0" w:tplc="AA1EF08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B717B4A"/>
    <w:multiLevelType w:val="hybridMultilevel"/>
    <w:tmpl w:val="186083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7"/>
  </w:num>
  <w:num w:numId="4">
    <w:abstractNumId w:val="6"/>
  </w:num>
  <w:num w:numId="5">
    <w:abstractNumId w:val="15"/>
  </w:num>
  <w:num w:numId="6">
    <w:abstractNumId w:val="8"/>
  </w:num>
  <w:num w:numId="7">
    <w:abstractNumId w:val="12"/>
  </w:num>
  <w:num w:numId="8">
    <w:abstractNumId w:val="0"/>
  </w:num>
  <w:num w:numId="9">
    <w:abstractNumId w:val="19"/>
  </w:num>
  <w:num w:numId="10">
    <w:abstractNumId w:val="5"/>
  </w:num>
  <w:num w:numId="11">
    <w:abstractNumId w:val="24"/>
  </w:num>
  <w:num w:numId="12">
    <w:abstractNumId w:val="10"/>
  </w:num>
  <w:num w:numId="13">
    <w:abstractNumId w:val="20"/>
  </w:num>
  <w:num w:numId="14">
    <w:abstractNumId w:val="13"/>
  </w:num>
  <w:num w:numId="15">
    <w:abstractNumId w:val="21"/>
  </w:num>
  <w:num w:numId="16">
    <w:abstractNumId w:val="3"/>
  </w:num>
  <w:num w:numId="17">
    <w:abstractNumId w:val="22"/>
  </w:num>
  <w:num w:numId="18">
    <w:abstractNumId w:val="26"/>
  </w:num>
  <w:num w:numId="19">
    <w:abstractNumId w:val="4"/>
  </w:num>
  <w:num w:numId="20">
    <w:abstractNumId w:val="1"/>
  </w:num>
  <w:num w:numId="21">
    <w:abstractNumId w:val="2"/>
  </w:num>
  <w:num w:numId="22">
    <w:abstractNumId w:val="17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23"/>
  </w:num>
  <w:num w:numId="26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8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6E11"/>
    <w:rsid w:val="00006E11"/>
    <w:rsid w:val="00025F88"/>
    <w:rsid w:val="00051BE9"/>
    <w:rsid w:val="00080E3A"/>
    <w:rsid w:val="000E4626"/>
    <w:rsid w:val="000F1BC6"/>
    <w:rsid w:val="00114FDF"/>
    <w:rsid w:val="00117E3F"/>
    <w:rsid w:val="00131F7D"/>
    <w:rsid w:val="00133B2F"/>
    <w:rsid w:val="0014320C"/>
    <w:rsid w:val="00144772"/>
    <w:rsid w:val="00153078"/>
    <w:rsid w:val="001535EE"/>
    <w:rsid w:val="00157870"/>
    <w:rsid w:val="00173677"/>
    <w:rsid w:val="001C6327"/>
    <w:rsid w:val="001E1013"/>
    <w:rsid w:val="001E643E"/>
    <w:rsid w:val="00203802"/>
    <w:rsid w:val="00214030"/>
    <w:rsid w:val="00231CDD"/>
    <w:rsid w:val="00236884"/>
    <w:rsid w:val="002372B5"/>
    <w:rsid w:val="00244142"/>
    <w:rsid w:val="0024668D"/>
    <w:rsid w:val="00252322"/>
    <w:rsid w:val="002604DD"/>
    <w:rsid w:val="002968D4"/>
    <w:rsid w:val="002B61A6"/>
    <w:rsid w:val="003222B9"/>
    <w:rsid w:val="00325C19"/>
    <w:rsid w:val="003402CE"/>
    <w:rsid w:val="003661EA"/>
    <w:rsid w:val="0037276C"/>
    <w:rsid w:val="00375B49"/>
    <w:rsid w:val="003A02E4"/>
    <w:rsid w:val="003A7194"/>
    <w:rsid w:val="003B405D"/>
    <w:rsid w:val="003E2DB1"/>
    <w:rsid w:val="003E5C0F"/>
    <w:rsid w:val="003F4185"/>
    <w:rsid w:val="003F48C8"/>
    <w:rsid w:val="004263EC"/>
    <w:rsid w:val="0044628C"/>
    <w:rsid w:val="004739B4"/>
    <w:rsid w:val="00495D94"/>
    <w:rsid w:val="004A6732"/>
    <w:rsid w:val="004B4FB3"/>
    <w:rsid w:val="004B61BC"/>
    <w:rsid w:val="004B7713"/>
    <w:rsid w:val="004F714F"/>
    <w:rsid w:val="00536885"/>
    <w:rsid w:val="005377B0"/>
    <w:rsid w:val="00542FD2"/>
    <w:rsid w:val="00545E39"/>
    <w:rsid w:val="00547C8F"/>
    <w:rsid w:val="00566224"/>
    <w:rsid w:val="00572D77"/>
    <w:rsid w:val="005759E6"/>
    <w:rsid w:val="0058703C"/>
    <w:rsid w:val="0059338F"/>
    <w:rsid w:val="005A6393"/>
    <w:rsid w:val="005A73B9"/>
    <w:rsid w:val="005C5AC0"/>
    <w:rsid w:val="005D3E2D"/>
    <w:rsid w:val="005D6AFE"/>
    <w:rsid w:val="005E3571"/>
    <w:rsid w:val="005F01A5"/>
    <w:rsid w:val="006003B9"/>
    <w:rsid w:val="006056CF"/>
    <w:rsid w:val="00626A99"/>
    <w:rsid w:val="00627793"/>
    <w:rsid w:val="00662F75"/>
    <w:rsid w:val="006C766B"/>
    <w:rsid w:val="006E35AE"/>
    <w:rsid w:val="00707215"/>
    <w:rsid w:val="00731F4B"/>
    <w:rsid w:val="00733E82"/>
    <w:rsid w:val="00735710"/>
    <w:rsid w:val="00736BAC"/>
    <w:rsid w:val="00745C4F"/>
    <w:rsid w:val="00753CDA"/>
    <w:rsid w:val="00765933"/>
    <w:rsid w:val="00784426"/>
    <w:rsid w:val="00786786"/>
    <w:rsid w:val="00795598"/>
    <w:rsid w:val="007A5B37"/>
    <w:rsid w:val="007B13A4"/>
    <w:rsid w:val="007E7052"/>
    <w:rsid w:val="007E7655"/>
    <w:rsid w:val="007F117E"/>
    <w:rsid w:val="00851A14"/>
    <w:rsid w:val="0086788B"/>
    <w:rsid w:val="00882D09"/>
    <w:rsid w:val="008A1892"/>
    <w:rsid w:val="008A2B10"/>
    <w:rsid w:val="008C5C5A"/>
    <w:rsid w:val="008D2A49"/>
    <w:rsid w:val="008D4401"/>
    <w:rsid w:val="008E6FC4"/>
    <w:rsid w:val="008F4CF4"/>
    <w:rsid w:val="009014D0"/>
    <w:rsid w:val="00954E15"/>
    <w:rsid w:val="00974870"/>
    <w:rsid w:val="009C4A08"/>
    <w:rsid w:val="009C4FB3"/>
    <w:rsid w:val="009C50F2"/>
    <w:rsid w:val="009C729F"/>
    <w:rsid w:val="009E4F93"/>
    <w:rsid w:val="00A05FCE"/>
    <w:rsid w:val="00A10C05"/>
    <w:rsid w:val="00A15DB3"/>
    <w:rsid w:val="00A21DD6"/>
    <w:rsid w:val="00A3094B"/>
    <w:rsid w:val="00A52E6A"/>
    <w:rsid w:val="00A9619C"/>
    <w:rsid w:val="00AA2A6F"/>
    <w:rsid w:val="00AA7F6A"/>
    <w:rsid w:val="00AB098F"/>
    <w:rsid w:val="00AB3B3F"/>
    <w:rsid w:val="00AB6908"/>
    <w:rsid w:val="00AB7424"/>
    <w:rsid w:val="00AE159F"/>
    <w:rsid w:val="00AE4B20"/>
    <w:rsid w:val="00B010C0"/>
    <w:rsid w:val="00B2690E"/>
    <w:rsid w:val="00B35582"/>
    <w:rsid w:val="00B36779"/>
    <w:rsid w:val="00B5113A"/>
    <w:rsid w:val="00B531AF"/>
    <w:rsid w:val="00B6676C"/>
    <w:rsid w:val="00B70AA6"/>
    <w:rsid w:val="00B748B8"/>
    <w:rsid w:val="00BA59BA"/>
    <w:rsid w:val="00BD5B2D"/>
    <w:rsid w:val="00BE091C"/>
    <w:rsid w:val="00BE1B6D"/>
    <w:rsid w:val="00BF7831"/>
    <w:rsid w:val="00C1057E"/>
    <w:rsid w:val="00C140A1"/>
    <w:rsid w:val="00C4440D"/>
    <w:rsid w:val="00C62D5B"/>
    <w:rsid w:val="00CB7099"/>
    <w:rsid w:val="00CC5A81"/>
    <w:rsid w:val="00CD5413"/>
    <w:rsid w:val="00CE6660"/>
    <w:rsid w:val="00D26277"/>
    <w:rsid w:val="00D637F3"/>
    <w:rsid w:val="00D66954"/>
    <w:rsid w:val="00D77DBA"/>
    <w:rsid w:val="00D84D71"/>
    <w:rsid w:val="00D87B07"/>
    <w:rsid w:val="00DD3EBC"/>
    <w:rsid w:val="00DD672E"/>
    <w:rsid w:val="00DE304B"/>
    <w:rsid w:val="00DF6C42"/>
    <w:rsid w:val="00DF6D3D"/>
    <w:rsid w:val="00E0416C"/>
    <w:rsid w:val="00E10B5D"/>
    <w:rsid w:val="00E23C87"/>
    <w:rsid w:val="00E24CEF"/>
    <w:rsid w:val="00E41EFE"/>
    <w:rsid w:val="00E91D56"/>
    <w:rsid w:val="00EA43A2"/>
    <w:rsid w:val="00EB26C1"/>
    <w:rsid w:val="00EC05FA"/>
    <w:rsid w:val="00EC65C1"/>
    <w:rsid w:val="00ED1525"/>
    <w:rsid w:val="00F012CA"/>
    <w:rsid w:val="00F01DAA"/>
    <w:rsid w:val="00F33232"/>
    <w:rsid w:val="00F47DD6"/>
    <w:rsid w:val="00F47FD0"/>
    <w:rsid w:val="00F645F2"/>
    <w:rsid w:val="00F81E29"/>
    <w:rsid w:val="00F917F9"/>
    <w:rsid w:val="00FE1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B75DC1-B637-449F-84A2-6A6CC7BCD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6E11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unhideWhenUsed/>
    <w:qFormat/>
    <w:rsid w:val="00006E1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6E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06E11"/>
    <w:rPr>
      <w:rFonts w:ascii="Cambria" w:eastAsia="Times New Roman" w:hAnsi="Cambria" w:cs="Times New Roman"/>
      <w:lang w:eastAsia="ru-RU"/>
    </w:rPr>
  </w:style>
  <w:style w:type="paragraph" w:styleId="a3">
    <w:name w:val="Normal (Web)"/>
    <w:basedOn w:val="a"/>
    <w:rsid w:val="00006E11"/>
    <w:pPr>
      <w:spacing w:before="100" w:beforeAutospacing="1" w:after="100" w:afterAutospacing="1"/>
    </w:pPr>
  </w:style>
  <w:style w:type="paragraph" w:styleId="2">
    <w:name w:val="List 2"/>
    <w:basedOn w:val="a"/>
    <w:rsid w:val="00006E11"/>
    <w:pPr>
      <w:ind w:left="566" w:hanging="283"/>
    </w:pPr>
  </w:style>
  <w:style w:type="paragraph" w:styleId="20">
    <w:name w:val="Body Text Indent 2"/>
    <w:basedOn w:val="a"/>
    <w:link w:val="21"/>
    <w:rsid w:val="00006E1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06E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006E11"/>
    <w:rPr>
      <w:b/>
      <w:bCs/>
    </w:rPr>
  </w:style>
  <w:style w:type="paragraph" w:styleId="a5">
    <w:name w:val="footnote text"/>
    <w:basedOn w:val="a"/>
    <w:link w:val="a6"/>
    <w:semiHidden/>
    <w:rsid w:val="00006E1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06E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006E11"/>
    <w:rPr>
      <w:vertAlign w:val="superscript"/>
    </w:rPr>
  </w:style>
  <w:style w:type="character" w:customStyle="1" w:styleId="a8">
    <w:name w:val="Текст выноски Знак"/>
    <w:basedOn w:val="a0"/>
    <w:link w:val="a9"/>
    <w:semiHidden/>
    <w:rsid w:val="00006E1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semiHidden/>
    <w:rsid w:val="00006E11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006E1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06E1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06E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06E11"/>
    <w:pPr>
      <w:spacing w:after="120"/>
    </w:pPr>
  </w:style>
  <w:style w:type="character" w:customStyle="1" w:styleId="ab">
    <w:name w:val="Основной текст Знак"/>
    <w:basedOn w:val="a0"/>
    <w:link w:val="aa"/>
    <w:rsid w:val="00006E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annotation text"/>
    <w:basedOn w:val="a"/>
    <w:link w:val="ad"/>
    <w:semiHidden/>
    <w:rsid w:val="00006E1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006E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ма примечания Знак"/>
    <w:basedOn w:val="ad"/>
    <w:link w:val="af"/>
    <w:semiHidden/>
    <w:rsid w:val="00006E1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c"/>
    <w:next w:val="ac"/>
    <w:link w:val="ae"/>
    <w:semiHidden/>
    <w:rsid w:val="00006E11"/>
    <w:rPr>
      <w:b/>
      <w:bCs/>
    </w:rPr>
  </w:style>
  <w:style w:type="character" w:customStyle="1" w:styleId="12">
    <w:name w:val="Тема примечания Знак1"/>
    <w:basedOn w:val="ad"/>
    <w:uiPriority w:val="99"/>
    <w:semiHidden/>
    <w:rsid w:val="00006E1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0">
    <w:name w:val="Знак"/>
    <w:basedOn w:val="a"/>
    <w:rsid w:val="00006E1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1">
    <w:name w:val="footer"/>
    <w:basedOn w:val="a"/>
    <w:link w:val="af2"/>
    <w:rsid w:val="00006E1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006E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006E11"/>
  </w:style>
  <w:style w:type="paragraph" w:styleId="af4">
    <w:name w:val="header"/>
    <w:basedOn w:val="a"/>
    <w:link w:val="af5"/>
    <w:rsid w:val="00006E11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006E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rsid w:val="00006E11"/>
    <w:rPr>
      <w:color w:val="0000FF"/>
      <w:u w:val="single"/>
    </w:rPr>
  </w:style>
  <w:style w:type="paragraph" w:customStyle="1" w:styleId="210">
    <w:name w:val="Основной текст 21"/>
    <w:basedOn w:val="a"/>
    <w:rsid w:val="00006E11"/>
    <w:pPr>
      <w:spacing w:after="120" w:line="480" w:lineRule="auto"/>
    </w:pPr>
    <w:rPr>
      <w:lang w:eastAsia="ar-SA"/>
    </w:rPr>
  </w:style>
  <w:style w:type="character" w:customStyle="1" w:styleId="af7">
    <w:name w:val="Символ сноски"/>
    <w:basedOn w:val="a0"/>
    <w:rsid w:val="00006E11"/>
    <w:rPr>
      <w:sz w:val="20"/>
      <w:vertAlign w:val="superscript"/>
    </w:rPr>
  </w:style>
  <w:style w:type="paragraph" w:styleId="af8">
    <w:name w:val="Subtitle"/>
    <w:basedOn w:val="a"/>
    <w:next w:val="aa"/>
    <w:link w:val="af9"/>
    <w:qFormat/>
    <w:rsid w:val="00006E1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9">
    <w:name w:val="Подзаголовок Знак"/>
    <w:basedOn w:val="a0"/>
    <w:link w:val="af8"/>
    <w:rsid w:val="00006E1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a">
    <w:name w:val="Body Text Indent"/>
    <w:basedOn w:val="a"/>
    <w:link w:val="afb"/>
    <w:rsid w:val="00006E1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rsid w:val="00006E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Стиль1"/>
    <w:rsid w:val="00006E11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c">
    <w:name w:val="List Paragraph"/>
    <w:basedOn w:val="a"/>
    <w:uiPriority w:val="34"/>
    <w:qFormat/>
    <w:rsid w:val="00006E11"/>
    <w:pPr>
      <w:ind w:left="720"/>
      <w:contextualSpacing/>
    </w:pPr>
  </w:style>
  <w:style w:type="character" w:customStyle="1" w:styleId="apple-converted-space">
    <w:name w:val="apple-converted-space"/>
    <w:basedOn w:val="a0"/>
    <w:rsid w:val="00006E11"/>
  </w:style>
  <w:style w:type="character" w:customStyle="1" w:styleId="afd">
    <w:name w:val="Основной текст_"/>
    <w:basedOn w:val="a0"/>
    <w:link w:val="14"/>
    <w:rsid w:val="00006E11"/>
    <w:rPr>
      <w:rFonts w:ascii="Times New Roman" w:eastAsia="Times New Roman" w:hAnsi="Times New Roman" w:cs="Times New Roman"/>
      <w:spacing w:val="10"/>
      <w:sz w:val="24"/>
      <w:szCs w:val="24"/>
      <w:shd w:val="clear" w:color="auto" w:fill="FFFFFF"/>
    </w:rPr>
  </w:style>
  <w:style w:type="paragraph" w:customStyle="1" w:styleId="14">
    <w:name w:val="Основной текст1"/>
    <w:basedOn w:val="a"/>
    <w:link w:val="afd"/>
    <w:rsid w:val="00006E11"/>
    <w:pPr>
      <w:shd w:val="clear" w:color="auto" w:fill="FFFFFF"/>
      <w:spacing w:before="480" w:line="475" w:lineRule="exact"/>
    </w:pPr>
    <w:rPr>
      <w:spacing w:val="10"/>
      <w:lang w:eastAsia="en-US"/>
    </w:rPr>
  </w:style>
  <w:style w:type="paragraph" w:customStyle="1" w:styleId="ConsPlusNormal">
    <w:name w:val="ConsPlusNormal"/>
    <w:rsid w:val="00006E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table" w:styleId="afe">
    <w:name w:val="Table Grid"/>
    <w:basedOn w:val="a1"/>
    <w:uiPriority w:val="59"/>
    <w:rsid w:val="007E7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1">
    <w:name w:val="Основной текст9"/>
    <w:basedOn w:val="a"/>
    <w:rsid w:val="00051BE9"/>
    <w:pPr>
      <w:shd w:val="clear" w:color="auto" w:fill="FFFFFF"/>
      <w:spacing w:before="180" w:after="180" w:line="216" w:lineRule="exact"/>
      <w:ind w:hanging="860"/>
    </w:pPr>
    <w:rPr>
      <w:rFonts w:ascii="Arial" w:eastAsia="Arial" w:hAnsi="Arial" w:cs="Arial"/>
      <w:sz w:val="19"/>
      <w:szCs w:val="19"/>
      <w:lang w:eastAsia="en-US"/>
    </w:rPr>
  </w:style>
  <w:style w:type="paragraph" w:styleId="aff">
    <w:name w:val="No Spacing"/>
    <w:uiPriority w:val="1"/>
    <w:qFormat/>
    <w:rsid w:val="003727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C4AFE-07EF-4E83-AF95-9B4713350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2067</TotalTime>
  <Pages>1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Тарасенко</dc:creator>
  <cp:lastModifiedBy>Admin</cp:lastModifiedBy>
  <cp:revision>62</cp:revision>
  <cp:lastPrinted>2021-04-12T09:16:00Z</cp:lastPrinted>
  <dcterms:created xsi:type="dcterms:W3CDTF">2014-11-18T17:27:00Z</dcterms:created>
  <dcterms:modified xsi:type="dcterms:W3CDTF">2021-10-26T17:50:00Z</dcterms:modified>
</cp:coreProperties>
</file>